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329872F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156D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1156DA">
        <w:rPr>
          <w:sz w:val="32"/>
          <w:szCs w:val="32"/>
        </w:rPr>
        <w:t>június 28-ai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47C933F2" w:rsidR="0037512C" w:rsidRPr="001156DA" w:rsidRDefault="0037512C" w:rsidP="001156DA">
      <w:pPr>
        <w:shd w:val="clear" w:color="auto" w:fill="FFFFFF"/>
        <w:ind w:left="780"/>
        <w:rPr>
          <w:b/>
          <w:u w:val="single"/>
        </w:rPr>
      </w:pPr>
      <w:r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3C110A8A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6A59BD">
        <w:rPr>
          <w:bCs/>
        </w:rPr>
        <w:t>Tájékoztató Gádoros Nagyközségben a szilárd hulladék elszállításával kapcsolatban végzett munkáról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AD5E27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140024B8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0822245C" w:rsidR="0037512C" w:rsidRDefault="0037512C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156DA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1156DA">
        <w:rPr>
          <w:b/>
          <w:sz w:val="28"/>
        </w:rPr>
        <w:t>június 28-án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6A59BD">
        <w:rPr>
          <w:b/>
          <w:sz w:val="28"/>
        </w:rPr>
        <w:t>t</w:t>
      </w:r>
      <w:r w:rsidR="006A59BD" w:rsidRPr="006A59BD">
        <w:rPr>
          <w:b/>
          <w:bCs/>
          <w:sz w:val="28"/>
          <w:szCs w:val="28"/>
        </w:rPr>
        <w:t>ájékoztató Gádoros Nagyközségben a szilárd hulladék elszállításával kapcsolatban végzett munkáról</w:t>
      </w:r>
    </w:p>
    <w:p w14:paraId="17886E80" w14:textId="77777777" w:rsidR="006A59BD" w:rsidRPr="006A59BD" w:rsidRDefault="006A59BD" w:rsidP="006A59BD">
      <w:pPr>
        <w:shd w:val="clear" w:color="auto" w:fill="FFFFFF"/>
        <w:jc w:val="center"/>
        <w:rPr>
          <w:b/>
          <w:bCs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44180D9" w14:textId="365F56BB" w:rsidR="00BE2608" w:rsidRDefault="006731CC" w:rsidP="006731CC">
      <w:r w:rsidRPr="006731CC">
        <w:t>Gádoro</w:t>
      </w:r>
      <w:r>
        <w:t>s Nagyközség Önkormányzat</w:t>
      </w:r>
      <w:r w:rsidR="001156DA">
        <w:t xml:space="preserve">ához benyújtásra került </w:t>
      </w:r>
      <w:r>
        <w:t>a DAREH Bázis Zrt. tájékoztat</w:t>
      </w:r>
      <w:r w:rsidR="006A3E95">
        <w:t>ója</w:t>
      </w:r>
      <w:r>
        <w:t xml:space="preserve"> a hulladékgazdálkodási közszolgáltatás 202</w:t>
      </w:r>
      <w:r w:rsidR="001156DA">
        <w:t>1</w:t>
      </w:r>
      <w:r>
        <w:t xml:space="preserve">. évi ellátásáról településünkön. </w:t>
      </w:r>
    </w:p>
    <w:p w14:paraId="3611C238" w14:textId="77777777" w:rsidR="006731CC" w:rsidRPr="006731CC" w:rsidRDefault="006731CC" w:rsidP="006731CC"/>
    <w:p w14:paraId="3AE15515" w14:textId="40FAAFE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C3C1EB7" w14:textId="597349D7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6E4A495" w14:textId="77777777" w:rsidR="006731CC" w:rsidRP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358B280" w14:textId="7292B5D7" w:rsidR="002D4D48" w:rsidRPr="002C65ED" w:rsidRDefault="002D4D48" w:rsidP="0054624D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659B5140" w:rsidR="00D46F7E" w:rsidRDefault="00D46F7E" w:rsidP="0054624D">
      <w:r>
        <w:t xml:space="preserve">Gádoros Nagyközség Önkormányzat Képviselő-testülete </w:t>
      </w:r>
      <w:r w:rsidR="006731CC">
        <w:t xml:space="preserve">elfogadja a DAREH Bázis Zrt. </w:t>
      </w:r>
      <w:r w:rsidR="00392487">
        <w:t>2021. év</w:t>
      </w:r>
      <w:r w:rsidR="006A3E95">
        <w:t>i</w:t>
      </w:r>
      <w:r w:rsidR="00392487">
        <w:t xml:space="preserve"> </w:t>
      </w:r>
      <w:r w:rsidR="006731CC">
        <w:t>Gádoros Nagyközségben végzett szilárd hulladék elszállításával kapcsolatos munkájáról szóló beszámolót.</w:t>
      </w:r>
    </w:p>
    <w:p w14:paraId="2AFE6A36" w14:textId="7BFDB2D5" w:rsidR="009D65CF" w:rsidRDefault="009D65CF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66C4B975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240B9F10" w14:textId="19C12B6E" w:rsidR="001156DA" w:rsidRDefault="001156DA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 w:rsidR="00B849F7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DAREH Bázis Zrt</w:t>
      </w:r>
      <w:r w:rsidR="006A3E95">
        <w:rPr>
          <w:rFonts w:eastAsia="Times New Roman"/>
          <w:lang w:eastAsia="hu-HU"/>
        </w:rPr>
        <w:t>.</w:t>
      </w:r>
      <w:r>
        <w:rPr>
          <w:rFonts w:eastAsia="Times New Roman"/>
          <w:lang w:eastAsia="hu-HU"/>
        </w:rPr>
        <w:t xml:space="preserve"> Békéscsaba</w:t>
      </w:r>
    </w:p>
    <w:p w14:paraId="780B69CC" w14:textId="0F1F0041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30B54E47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9248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június</w:t>
      </w:r>
      <w:r w:rsidR="00D46F7E">
        <w:rPr>
          <w:rFonts w:eastAsia="Times New Roman"/>
          <w:lang w:eastAsia="hu-HU"/>
        </w:rPr>
        <w:t xml:space="preserve"> </w:t>
      </w:r>
      <w:r w:rsidR="00392487">
        <w:rPr>
          <w:rFonts w:eastAsia="Times New Roman"/>
          <w:lang w:eastAsia="hu-HU"/>
        </w:rPr>
        <w:t>13</w:t>
      </w:r>
      <w:r w:rsidR="00B6087D">
        <w:rPr>
          <w:rFonts w:eastAsia="Times New Roman"/>
          <w:lang w:eastAsia="hu-HU"/>
        </w:rPr>
        <w:t>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4728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12</cp:revision>
  <cp:lastPrinted>2022-06-21T13:25:00Z</cp:lastPrinted>
  <dcterms:created xsi:type="dcterms:W3CDTF">2021-06-29T09:05:00Z</dcterms:created>
  <dcterms:modified xsi:type="dcterms:W3CDTF">2022-06-21T13:26:00Z</dcterms:modified>
</cp:coreProperties>
</file>